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112FD6"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C2B299F" w14:textId="77777777">
        <w:trPr>
          <w:trHeight w:val="1132"/>
        </w:trPr>
        <w:tc>
          <w:tcPr>
            <w:tcW w:w="10434" w:type="dxa"/>
          </w:tcPr>
          <w:p w14:paraId="4864FD9B" w14:textId="01EAF76C" w:rsidR="00541CA3" w:rsidRDefault="0017273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2F1079F7" wp14:editId="2E2297F1">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620D7B"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7DAC1048"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CF989E0"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3EE88B09"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01FAFC29" w14:textId="77777777">
        <w:tc>
          <w:tcPr>
            <w:tcW w:w="9002" w:type="dxa"/>
            <w:shd w:val="clear" w:color="auto" w:fill="66CCFF"/>
          </w:tcPr>
          <w:p w14:paraId="7A2A9CA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FC992D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0312C422" w14:textId="77777777" w:rsidR="009B1CD0" w:rsidRDefault="00E47798" w:rsidP="0083205E">
            <w:pPr>
              <w:pStyle w:val="Titre8"/>
              <w:tabs>
                <w:tab w:val="left" w:pos="851"/>
                <w:tab w:val="right" w:pos="9639"/>
              </w:tabs>
              <w:spacing w:before="120" w:after="120"/>
            </w:pPr>
            <w:r>
              <w:rPr>
                <w:caps/>
                <w:sz w:val="28"/>
                <w:szCs w:val="28"/>
              </w:rPr>
              <w:t>ATTRI1</w:t>
            </w:r>
          </w:p>
        </w:tc>
      </w:tr>
    </w:tbl>
    <w:p w14:paraId="14A86008" w14:textId="77777777" w:rsidR="009B1CD0" w:rsidRDefault="009B1CD0" w:rsidP="006C4338">
      <w:pPr>
        <w:tabs>
          <w:tab w:val="left" w:pos="851"/>
        </w:tabs>
      </w:pPr>
    </w:p>
    <w:p w14:paraId="1A78C0AF"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584CB1E" w14:textId="77777777" w:rsidR="00FE48C9" w:rsidRDefault="00FE48C9" w:rsidP="006C4338">
      <w:pPr>
        <w:pStyle w:val="Corpsdetexte31"/>
        <w:tabs>
          <w:tab w:val="left" w:pos="851"/>
        </w:tabs>
        <w:jc w:val="both"/>
        <w:rPr>
          <w:sz w:val="18"/>
          <w:szCs w:val="18"/>
        </w:rPr>
      </w:pPr>
    </w:p>
    <w:p w14:paraId="72710180"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4537DB0" w14:textId="77777777" w:rsidR="00FE48C9" w:rsidRDefault="00FE48C9" w:rsidP="006C4338">
      <w:pPr>
        <w:pStyle w:val="Corpsdetexte31"/>
        <w:tabs>
          <w:tab w:val="left" w:pos="851"/>
        </w:tabs>
        <w:jc w:val="both"/>
        <w:rPr>
          <w:sz w:val="18"/>
          <w:szCs w:val="18"/>
        </w:rPr>
      </w:pPr>
    </w:p>
    <w:p w14:paraId="4209C23F"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B6DC7BA" w14:textId="77777777" w:rsidR="00FE48C9" w:rsidRDefault="00FE48C9" w:rsidP="006C4338">
      <w:pPr>
        <w:pStyle w:val="Corpsdetexte31"/>
        <w:tabs>
          <w:tab w:val="left" w:pos="851"/>
        </w:tabs>
        <w:jc w:val="both"/>
        <w:rPr>
          <w:sz w:val="18"/>
          <w:szCs w:val="18"/>
        </w:rPr>
      </w:pPr>
    </w:p>
    <w:p w14:paraId="0D93E013"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D07E089" w14:textId="77777777" w:rsidR="00FE48C9" w:rsidRDefault="00FE48C9" w:rsidP="006F3DF9">
      <w:pPr>
        <w:pStyle w:val="Corpsdetexte31"/>
        <w:tabs>
          <w:tab w:val="left" w:pos="851"/>
        </w:tabs>
        <w:jc w:val="both"/>
        <w:rPr>
          <w:sz w:val="18"/>
          <w:szCs w:val="18"/>
        </w:rPr>
      </w:pPr>
    </w:p>
    <w:p w14:paraId="323DEB58"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0C7A6750" w14:textId="77777777" w:rsidR="00FE48C9" w:rsidRDefault="00FE48C9" w:rsidP="005846FB">
      <w:pPr>
        <w:pStyle w:val="Corpsdetexte31"/>
        <w:tabs>
          <w:tab w:val="left" w:pos="851"/>
        </w:tabs>
        <w:jc w:val="both"/>
        <w:rPr>
          <w:sz w:val="18"/>
          <w:szCs w:val="18"/>
        </w:rPr>
      </w:pPr>
    </w:p>
    <w:p w14:paraId="4EDA2175"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1426497" w14:textId="77777777" w:rsidR="004C5755" w:rsidRPr="001C7D87" w:rsidRDefault="004C5755" w:rsidP="004C5755">
      <w:pPr>
        <w:jc w:val="both"/>
        <w:rPr>
          <w:rFonts w:ascii="Arial" w:hAnsi="Arial" w:cs="Arial"/>
          <w:i/>
          <w:sz w:val="18"/>
          <w:szCs w:val="18"/>
        </w:rPr>
      </w:pPr>
    </w:p>
    <w:p w14:paraId="0B19BB9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35BC682" w14:textId="77777777">
        <w:tc>
          <w:tcPr>
            <w:tcW w:w="10277" w:type="dxa"/>
            <w:shd w:val="clear" w:color="auto" w:fill="66CCFF"/>
          </w:tcPr>
          <w:p w14:paraId="753E555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2DB7186" w14:textId="77777777" w:rsidR="009B1CD0" w:rsidRDefault="009B1CD0" w:rsidP="006C4338">
      <w:pPr>
        <w:tabs>
          <w:tab w:val="left" w:pos="426"/>
          <w:tab w:val="left" w:pos="851"/>
        </w:tabs>
        <w:jc w:val="both"/>
      </w:pPr>
    </w:p>
    <w:p w14:paraId="579EE4BD"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4EF67A8A" w14:textId="77777777" w:rsidR="009B1CD0" w:rsidRDefault="009B1CD0" w:rsidP="005846FB">
      <w:pPr>
        <w:tabs>
          <w:tab w:val="left" w:pos="426"/>
          <w:tab w:val="left" w:pos="851"/>
        </w:tabs>
        <w:jc w:val="both"/>
        <w:rPr>
          <w:rFonts w:ascii="Arial" w:hAnsi="Arial" w:cs="Arial"/>
        </w:rPr>
      </w:pPr>
    </w:p>
    <w:p w14:paraId="60C7CF8E" w14:textId="77777777" w:rsidR="00876A73" w:rsidRDefault="00876A73" w:rsidP="005846FB">
      <w:pPr>
        <w:tabs>
          <w:tab w:val="left" w:pos="426"/>
          <w:tab w:val="left" w:pos="851"/>
        </w:tabs>
        <w:jc w:val="both"/>
        <w:rPr>
          <w:rFonts w:ascii="Arial" w:hAnsi="Arial" w:cs="Arial"/>
        </w:rPr>
      </w:pPr>
    </w:p>
    <w:p w14:paraId="7C370792" w14:textId="01DAD0E7" w:rsidR="00876A73" w:rsidRPr="0017273C" w:rsidRDefault="0017273C" w:rsidP="005846FB">
      <w:pPr>
        <w:tabs>
          <w:tab w:val="left" w:pos="426"/>
          <w:tab w:val="left" w:pos="851"/>
        </w:tabs>
        <w:jc w:val="both"/>
        <w:rPr>
          <w:rFonts w:ascii="Arial" w:hAnsi="Arial" w:cs="Arial"/>
          <w:b/>
          <w:bCs/>
        </w:rPr>
      </w:pPr>
      <w:r w:rsidRPr="0017273C">
        <w:rPr>
          <w:rFonts w:ascii="Arial" w:hAnsi="Arial" w:cs="Arial"/>
          <w:b/>
          <w:bCs/>
        </w:rPr>
        <w:t xml:space="preserve">Expérimentation Campus Zéro </w:t>
      </w:r>
      <w:r w:rsidR="002F6015" w:rsidRPr="0017273C">
        <w:rPr>
          <w:rFonts w:ascii="Arial" w:hAnsi="Arial" w:cs="Arial"/>
          <w:b/>
          <w:bCs/>
        </w:rPr>
        <w:t>Non-Recours</w:t>
      </w:r>
    </w:p>
    <w:p w14:paraId="662A796D" w14:textId="77777777" w:rsidR="009B1CD0" w:rsidRDefault="009B1CD0" w:rsidP="005846FB">
      <w:pPr>
        <w:tabs>
          <w:tab w:val="left" w:pos="426"/>
          <w:tab w:val="left" w:pos="851"/>
        </w:tabs>
        <w:jc w:val="both"/>
        <w:rPr>
          <w:rFonts w:ascii="Arial" w:hAnsi="Arial" w:cs="Arial"/>
        </w:rPr>
      </w:pPr>
    </w:p>
    <w:p w14:paraId="06814183" w14:textId="77777777" w:rsidR="009B1CD0" w:rsidRDefault="009B1CD0" w:rsidP="005846FB">
      <w:pPr>
        <w:tabs>
          <w:tab w:val="left" w:pos="426"/>
          <w:tab w:val="left" w:pos="851"/>
        </w:tabs>
        <w:jc w:val="both"/>
        <w:rPr>
          <w:rFonts w:ascii="Arial" w:hAnsi="Arial" w:cs="Arial"/>
        </w:rPr>
      </w:pPr>
    </w:p>
    <w:p w14:paraId="27BAFC2F"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4B69566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23240077" w14:textId="77777777" w:rsidR="009B1CD0" w:rsidRDefault="009B1CD0" w:rsidP="00934503">
      <w:pPr>
        <w:tabs>
          <w:tab w:val="left" w:pos="426"/>
          <w:tab w:val="left" w:pos="851"/>
        </w:tabs>
        <w:jc w:val="both"/>
        <w:rPr>
          <w:rFonts w:ascii="Arial" w:hAnsi="Arial" w:cs="Arial"/>
        </w:rPr>
      </w:pPr>
    </w:p>
    <w:p w14:paraId="3732894E" w14:textId="64D4C505" w:rsidR="009B1CD0" w:rsidRDefault="0017273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 xml:space="preserve">(en cas de </w:t>
      </w:r>
      <w:r>
        <w:rPr>
          <w:i/>
          <w:iCs/>
          <w:sz w:val="18"/>
          <w:szCs w:val="18"/>
        </w:rPr>
        <w:t>non-allotissement</w:t>
      </w:r>
      <w:r w:rsidR="009B1CD0">
        <w:rPr>
          <w:i/>
          <w:iCs/>
          <w:sz w:val="18"/>
          <w:szCs w:val="18"/>
        </w:rPr>
        <w:t>)</w:t>
      </w:r>
      <w:r w:rsidR="00B87564">
        <w:rPr>
          <w:i/>
          <w:iCs/>
          <w:sz w:val="18"/>
          <w:szCs w:val="18"/>
        </w:rPr>
        <w:t> </w:t>
      </w:r>
      <w:r w:rsidR="00B87564">
        <w:rPr>
          <w:iCs/>
        </w:rPr>
        <w:t>;</w:t>
      </w:r>
    </w:p>
    <w:p w14:paraId="28CA5865" w14:textId="77777777" w:rsidR="009B1CD0" w:rsidRDefault="009B1CD0" w:rsidP="009B45B9">
      <w:pPr>
        <w:tabs>
          <w:tab w:val="left" w:pos="426"/>
          <w:tab w:val="left" w:pos="851"/>
        </w:tabs>
        <w:jc w:val="both"/>
        <w:rPr>
          <w:rFonts w:ascii="Arial" w:hAnsi="Arial" w:cs="Arial"/>
        </w:rPr>
      </w:pPr>
    </w:p>
    <w:p w14:paraId="75ADD31C"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2888D0C2"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942A6A4" w14:textId="77777777" w:rsidR="004C5755" w:rsidRDefault="004C5755" w:rsidP="006C4338">
      <w:pPr>
        <w:pStyle w:val="fcasegauche"/>
        <w:tabs>
          <w:tab w:val="left" w:pos="851"/>
        </w:tabs>
        <w:spacing w:after="0"/>
        <w:ind w:left="0" w:firstLine="0"/>
        <w:rPr>
          <w:rFonts w:ascii="Arial" w:hAnsi="Arial" w:cs="Arial"/>
        </w:rPr>
      </w:pPr>
    </w:p>
    <w:p w14:paraId="7CFFA4A3" w14:textId="77777777" w:rsidR="004C5755" w:rsidRDefault="004C5755" w:rsidP="006C4338">
      <w:pPr>
        <w:pStyle w:val="fcasegauche"/>
        <w:tabs>
          <w:tab w:val="left" w:pos="851"/>
        </w:tabs>
        <w:spacing w:after="0"/>
        <w:ind w:left="0" w:firstLine="0"/>
        <w:rPr>
          <w:rFonts w:ascii="Arial" w:hAnsi="Arial" w:cs="Arial"/>
        </w:rPr>
      </w:pPr>
    </w:p>
    <w:p w14:paraId="765BF0DB" w14:textId="77777777" w:rsidR="009B1CD0" w:rsidRDefault="009B1CD0" w:rsidP="006B5057">
      <w:pPr>
        <w:pStyle w:val="fcasegauche"/>
        <w:tabs>
          <w:tab w:val="left" w:pos="851"/>
        </w:tabs>
        <w:spacing w:before="120" w:after="0"/>
        <w:ind w:left="426" w:firstLine="0"/>
        <w:rPr>
          <w:rFonts w:ascii="Arial" w:hAnsi="Arial" w:cs="Arial"/>
          <w:iCs/>
        </w:rPr>
      </w:pPr>
    </w:p>
    <w:p w14:paraId="4033F446" w14:textId="0F87334F" w:rsidR="009B1CD0" w:rsidRDefault="0017273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242EFEDE" w14:textId="77777777" w:rsidR="009B1CD0" w:rsidRDefault="009B1CD0" w:rsidP="005846FB">
      <w:pPr>
        <w:pStyle w:val="fcasegauche"/>
        <w:tabs>
          <w:tab w:val="left" w:pos="851"/>
        </w:tabs>
        <w:spacing w:after="0"/>
        <w:rPr>
          <w:rFonts w:ascii="Arial" w:hAnsi="Arial" w:cs="Arial"/>
        </w:rPr>
      </w:pPr>
    </w:p>
    <w:p w14:paraId="39F45188"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6CE8A1CD" w14:textId="77777777" w:rsidR="006B5057" w:rsidRDefault="006B5057" w:rsidP="005846FB">
      <w:pPr>
        <w:pStyle w:val="fcasegauche"/>
        <w:tabs>
          <w:tab w:val="left" w:pos="851"/>
        </w:tabs>
        <w:spacing w:after="0"/>
        <w:rPr>
          <w:rFonts w:ascii="Arial" w:hAnsi="Arial" w:cs="Arial"/>
        </w:rPr>
      </w:pPr>
    </w:p>
    <w:p w14:paraId="339415AF" w14:textId="77777777" w:rsidR="006B5057" w:rsidRDefault="006B5057" w:rsidP="005846FB">
      <w:pPr>
        <w:pStyle w:val="fcasegauche"/>
        <w:tabs>
          <w:tab w:val="left" w:pos="851"/>
        </w:tabs>
        <w:spacing w:after="0"/>
        <w:rPr>
          <w:rFonts w:ascii="Arial" w:hAnsi="Arial" w:cs="Arial"/>
        </w:rPr>
      </w:pPr>
    </w:p>
    <w:p w14:paraId="7B4EA965" w14:textId="77777777" w:rsidR="006B5057" w:rsidRDefault="006B5057"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13C58161" w14:textId="77777777" w:rsidR="006B5057" w:rsidRDefault="006B5057" w:rsidP="005846FB">
      <w:pPr>
        <w:pStyle w:val="fcasegauche"/>
        <w:tabs>
          <w:tab w:val="left" w:pos="851"/>
        </w:tabs>
        <w:spacing w:after="0"/>
        <w:ind w:left="0" w:firstLine="0"/>
        <w:rPr>
          <w:rFonts w:ascii="Arial" w:hAnsi="Arial" w:cs="Arial"/>
        </w:rPr>
      </w:pPr>
    </w:p>
    <w:p w14:paraId="1B01191E" w14:textId="77777777" w:rsidR="006B5057" w:rsidRDefault="006B5057" w:rsidP="005846FB">
      <w:pPr>
        <w:pStyle w:val="fcasegauche"/>
        <w:tabs>
          <w:tab w:val="left" w:pos="851"/>
        </w:tabs>
        <w:spacing w:after="0"/>
        <w:ind w:left="0" w:firstLine="0"/>
        <w:rPr>
          <w:rFonts w:ascii="Arial" w:hAnsi="Arial" w:cs="Arial"/>
        </w:rPr>
      </w:pPr>
    </w:p>
    <w:p w14:paraId="142D5431"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4BC328D" w14:textId="77777777">
        <w:tc>
          <w:tcPr>
            <w:tcW w:w="10277" w:type="dxa"/>
            <w:shd w:val="clear" w:color="auto" w:fill="66CCFF"/>
          </w:tcPr>
          <w:p w14:paraId="2A03896F"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2EC3326" w14:textId="77777777" w:rsidR="009B1CD0" w:rsidRDefault="009B1CD0" w:rsidP="006C4338">
      <w:pPr>
        <w:tabs>
          <w:tab w:val="left" w:pos="851"/>
        </w:tabs>
      </w:pPr>
    </w:p>
    <w:p w14:paraId="5A73102B"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B4039E2"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9F95B09" w14:textId="77777777" w:rsidR="009B1CD0" w:rsidRDefault="009B1CD0" w:rsidP="005846FB">
      <w:pPr>
        <w:tabs>
          <w:tab w:val="left" w:pos="851"/>
        </w:tabs>
        <w:rPr>
          <w:rFonts w:ascii="Arial" w:hAnsi="Arial" w:cs="Arial"/>
        </w:rPr>
      </w:pPr>
    </w:p>
    <w:p w14:paraId="2E262A22"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092B273B" w14:textId="2F1954B5" w:rsidR="009B1CD0" w:rsidRPr="00CD185D" w:rsidRDefault="0015709F"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2F6015">
        <w:rPr>
          <w:lang w:val="en-US"/>
        </w:rPr>
        <w:instrText xml:space="preserve"> FORMCHECKBOX </w:instrText>
      </w:r>
      <w:r>
        <w:fldChar w:fldCharType="separate"/>
      </w:r>
      <w:r>
        <w:fldChar w:fldCharType="end"/>
      </w:r>
      <w:r w:rsidR="009B1CD0">
        <w:rPr>
          <w:rFonts w:ascii="Arial" w:hAnsi="Arial" w:cs="Arial"/>
          <w:lang w:val="en-GB"/>
        </w:rPr>
        <w:t xml:space="preserve"> CCAP n°</w:t>
      </w:r>
      <w:r>
        <w:rPr>
          <w:rFonts w:ascii="Arial" w:hAnsi="Arial" w:cs="Arial"/>
          <w:lang w:val="en-GB"/>
        </w:rPr>
        <w:t xml:space="preserve"> 05 FCS 2026</w:t>
      </w:r>
    </w:p>
    <w:p w14:paraId="578CC3D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4E422543" w14:textId="349CF294" w:rsidR="009B1CD0" w:rsidRPr="002F6015" w:rsidRDefault="0015709F"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2F6015">
        <w:rPr>
          <w:lang w:val="en-US"/>
        </w:rPr>
        <w:instrText xml:space="preserve"> FORMCHECKBOX </w:instrText>
      </w:r>
      <w:r>
        <w:fldChar w:fldCharType="separate"/>
      </w:r>
      <w:r>
        <w:fldChar w:fldCharType="end"/>
      </w:r>
      <w:r w:rsidR="009B1CD0" w:rsidRPr="002F6015">
        <w:rPr>
          <w:rFonts w:ascii="Arial" w:hAnsi="Arial" w:cs="Arial"/>
          <w:lang w:val="en-US"/>
        </w:rPr>
        <w:t xml:space="preserve"> CCTP n°</w:t>
      </w:r>
      <w:r w:rsidRPr="002F6015">
        <w:rPr>
          <w:rFonts w:ascii="Arial" w:hAnsi="Arial" w:cs="Arial"/>
          <w:lang w:val="en-US"/>
        </w:rPr>
        <w:t>05 FCS 2026</w:t>
      </w:r>
    </w:p>
    <w:p w14:paraId="5A9C557A" w14:textId="46354A64" w:rsidR="009B1CD0" w:rsidRDefault="0015709F"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r>
        <w:rPr>
          <w:rFonts w:ascii="Arial" w:hAnsi="Arial" w:cs="Arial"/>
        </w:rPr>
        <w:t xml:space="preserve"> RC 05 FCS 2026</w:t>
      </w:r>
    </w:p>
    <w:p w14:paraId="3A8816DE" w14:textId="77777777" w:rsidR="009B1CD0" w:rsidRDefault="009B1CD0" w:rsidP="00710FD6">
      <w:pPr>
        <w:tabs>
          <w:tab w:val="left" w:pos="851"/>
        </w:tabs>
        <w:jc w:val="both"/>
        <w:rPr>
          <w:rFonts w:ascii="Arial" w:hAnsi="Arial" w:cs="Arial"/>
        </w:rPr>
      </w:pPr>
    </w:p>
    <w:p w14:paraId="11E20B8F"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7E21650" w14:textId="77777777" w:rsidR="009B1CD0" w:rsidRDefault="009B1CD0" w:rsidP="0083205E">
      <w:pPr>
        <w:tabs>
          <w:tab w:val="left" w:pos="851"/>
        </w:tabs>
        <w:jc w:val="both"/>
        <w:rPr>
          <w:rFonts w:ascii="Arial" w:hAnsi="Arial" w:cs="Arial"/>
        </w:rPr>
      </w:pPr>
    </w:p>
    <w:p w14:paraId="277EB8BB"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4381A437" w14:textId="77777777" w:rsidR="009B1CD0" w:rsidRDefault="009B1CD0" w:rsidP="0083205E">
      <w:pPr>
        <w:tabs>
          <w:tab w:val="left" w:pos="851"/>
        </w:tabs>
        <w:jc w:val="both"/>
        <w:rPr>
          <w:rFonts w:ascii="Arial" w:hAnsi="Arial" w:cs="Arial"/>
        </w:rPr>
      </w:pPr>
    </w:p>
    <w:p w14:paraId="5F85BA5B"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284B0FE0"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2ACBD8B" w14:textId="77777777" w:rsidR="009B1CD0" w:rsidRDefault="009B1CD0" w:rsidP="00CD46CC">
      <w:pPr>
        <w:tabs>
          <w:tab w:val="left" w:pos="851"/>
        </w:tabs>
        <w:jc w:val="both"/>
        <w:rPr>
          <w:rFonts w:ascii="Arial" w:hAnsi="Arial" w:cs="Arial"/>
        </w:rPr>
      </w:pPr>
    </w:p>
    <w:p w14:paraId="17F06E0B" w14:textId="77777777" w:rsidR="009B1CD0" w:rsidRDefault="009B1CD0" w:rsidP="009B45B9">
      <w:pPr>
        <w:tabs>
          <w:tab w:val="left" w:pos="851"/>
        </w:tabs>
        <w:jc w:val="both"/>
        <w:rPr>
          <w:rFonts w:ascii="Arial" w:hAnsi="Arial" w:cs="Arial"/>
        </w:rPr>
      </w:pPr>
    </w:p>
    <w:p w14:paraId="7DBA48BA" w14:textId="77777777" w:rsidR="009B1CD0" w:rsidRDefault="009B1CD0" w:rsidP="009B45B9">
      <w:pPr>
        <w:tabs>
          <w:tab w:val="left" w:pos="851"/>
        </w:tabs>
        <w:jc w:val="both"/>
        <w:rPr>
          <w:rFonts w:ascii="Arial" w:hAnsi="Arial" w:cs="Arial"/>
        </w:rPr>
      </w:pPr>
    </w:p>
    <w:p w14:paraId="6E84F24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7D4F0DB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CCE1ECA" w14:textId="77777777" w:rsidR="009B1CD0" w:rsidRDefault="009B1CD0" w:rsidP="009B45B9">
      <w:pPr>
        <w:tabs>
          <w:tab w:val="left" w:pos="851"/>
        </w:tabs>
        <w:jc w:val="both"/>
        <w:rPr>
          <w:rFonts w:ascii="Arial" w:hAnsi="Arial" w:cs="Arial"/>
        </w:rPr>
      </w:pPr>
    </w:p>
    <w:p w14:paraId="6A800837" w14:textId="77777777" w:rsidR="009B1CD0" w:rsidRDefault="009B1CD0" w:rsidP="009B45B9">
      <w:pPr>
        <w:tabs>
          <w:tab w:val="left" w:pos="851"/>
        </w:tabs>
        <w:jc w:val="both"/>
        <w:rPr>
          <w:rFonts w:ascii="Arial" w:hAnsi="Arial" w:cs="Arial"/>
        </w:rPr>
      </w:pPr>
    </w:p>
    <w:p w14:paraId="4CC82835" w14:textId="77777777" w:rsidR="009B1CD0" w:rsidRDefault="009B1CD0" w:rsidP="009B45B9">
      <w:pPr>
        <w:tabs>
          <w:tab w:val="left" w:pos="851"/>
        </w:tabs>
        <w:jc w:val="both"/>
        <w:rPr>
          <w:rFonts w:ascii="Arial" w:hAnsi="Arial" w:cs="Arial"/>
        </w:rPr>
      </w:pPr>
    </w:p>
    <w:p w14:paraId="35BB4741"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6CA965D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9B427FE" w14:textId="77777777" w:rsidR="009B1CD0" w:rsidRDefault="009B1CD0" w:rsidP="009B45B9">
      <w:pPr>
        <w:pStyle w:val="fcase1ertab"/>
        <w:tabs>
          <w:tab w:val="left" w:pos="851"/>
        </w:tabs>
        <w:ind w:left="0" w:firstLine="0"/>
        <w:rPr>
          <w:rFonts w:ascii="Arial" w:hAnsi="Arial" w:cs="Arial"/>
        </w:rPr>
      </w:pPr>
    </w:p>
    <w:p w14:paraId="4F6F1B1B" w14:textId="77777777" w:rsidR="006B5057" w:rsidRDefault="006B5057" w:rsidP="009B45B9">
      <w:pPr>
        <w:pStyle w:val="fcase1ertab"/>
        <w:tabs>
          <w:tab w:val="left" w:pos="851"/>
        </w:tabs>
        <w:ind w:left="0" w:firstLine="0"/>
        <w:rPr>
          <w:rFonts w:ascii="Arial" w:hAnsi="Arial" w:cs="Arial"/>
        </w:rPr>
      </w:pPr>
    </w:p>
    <w:p w14:paraId="746FC0DC" w14:textId="77777777" w:rsidR="00A34331" w:rsidRDefault="00A34331" w:rsidP="009B45B9">
      <w:pPr>
        <w:pStyle w:val="fcase1ertab"/>
        <w:tabs>
          <w:tab w:val="left" w:pos="851"/>
        </w:tabs>
        <w:ind w:left="0" w:firstLine="0"/>
        <w:rPr>
          <w:rFonts w:ascii="Arial" w:hAnsi="Arial" w:cs="Arial"/>
        </w:rPr>
      </w:pPr>
    </w:p>
    <w:p w14:paraId="7E46A0E5" w14:textId="77777777" w:rsidR="006B5057" w:rsidRDefault="006B5057" w:rsidP="009B45B9">
      <w:pPr>
        <w:pStyle w:val="fcase1ertab"/>
        <w:tabs>
          <w:tab w:val="left" w:pos="851"/>
        </w:tabs>
        <w:ind w:left="0" w:firstLine="0"/>
        <w:rPr>
          <w:rFonts w:ascii="Arial" w:hAnsi="Arial" w:cs="Arial"/>
        </w:rPr>
      </w:pPr>
    </w:p>
    <w:p w14:paraId="76975D76"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27E963D7"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3FA7FF34"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2AF64E66"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462A7718"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627BDF7"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DAF9C4D"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750BFB34"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67B0F3CC"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lastRenderedPageBreak/>
        <w:t>Montant TTC arrêté en lettres à : …………………………………………………………………………………</w:t>
      </w:r>
      <w:proofErr w:type="gramStart"/>
      <w:r>
        <w:rPr>
          <w:rFonts w:ascii="Arial" w:hAnsi="Arial" w:cs="Arial"/>
        </w:rPr>
        <w:t>…….</w:t>
      </w:r>
      <w:proofErr w:type="gramEnd"/>
      <w:r>
        <w:rPr>
          <w:rFonts w:ascii="Arial" w:hAnsi="Arial" w:cs="Arial"/>
        </w:rPr>
        <w:t>.</w:t>
      </w:r>
    </w:p>
    <w:p w14:paraId="0A85C755" w14:textId="77777777" w:rsidR="009B1CD0" w:rsidRDefault="009B1CD0" w:rsidP="004C5755">
      <w:pPr>
        <w:pStyle w:val="fcase1ertab"/>
        <w:spacing w:before="120"/>
        <w:ind w:left="567" w:firstLine="0"/>
      </w:pPr>
      <w:r>
        <w:rPr>
          <w:rFonts w:ascii="Arial" w:hAnsi="Arial" w:cs="Arial"/>
          <w:u w:val="single"/>
        </w:rPr>
        <w:t>OU</w:t>
      </w:r>
    </w:p>
    <w:p w14:paraId="493CC2C6"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3B08F6E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1F5C97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D400074" w14:textId="77777777" w:rsidR="00036500" w:rsidRDefault="00036500" w:rsidP="009B45B9">
      <w:pPr>
        <w:tabs>
          <w:tab w:val="left" w:pos="851"/>
          <w:tab w:val="left" w:pos="6237"/>
        </w:tabs>
        <w:rPr>
          <w:rFonts w:ascii="Arial" w:hAnsi="Arial" w:cs="Arial"/>
          <w:i/>
          <w:iCs/>
          <w:sz w:val="18"/>
          <w:szCs w:val="18"/>
        </w:rPr>
      </w:pPr>
    </w:p>
    <w:p w14:paraId="0B5E2A86"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6921BF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E48936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14C804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9A01E6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EE13EA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22CEB2D"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046EFC6"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C692AE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7F9BEBC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EBA99D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7AD0A8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997B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7BE0392"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9FF4410" w14:textId="77777777">
        <w:trPr>
          <w:trHeight w:val="1021"/>
        </w:trPr>
        <w:tc>
          <w:tcPr>
            <w:tcW w:w="4503" w:type="dxa"/>
            <w:tcBorders>
              <w:top w:val="single" w:sz="4" w:space="0" w:color="000000"/>
              <w:left w:val="single" w:sz="4" w:space="0" w:color="000000"/>
            </w:tcBorders>
            <w:shd w:val="clear" w:color="auto" w:fill="CCFFFF"/>
          </w:tcPr>
          <w:p w14:paraId="1BB209A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82991B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DC78328" w14:textId="77777777" w:rsidR="009B1CD0" w:rsidRDefault="009B1CD0" w:rsidP="006F3DF9">
            <w:pPr>
              <w:tabs>
                <w:tab w:val="left" w:pos="851"/>
              </w:tabs>
              <w:snapToGrid w:val="0"/>
              <w:jc w:val="both"/>
              <w:rPr>
                <w:rFonts w:ascii="Arial" w:hAnsi="Arial" w:cs="Arial"/>
              </w:rPr>
            </w:pPr>
          </w:p>
        </w:tc>
      </w:tr>
      <w:tr w:rsidR="009B1CD0" w14:paraId="4BE73120" w14:textId="77777777">
        <w:trPr>
          <w:trHeight w:val="1021"/>
        </w:trPr>
        <w:tc>
          <w:tcPr>
            <w:tcW w:w="4503" w:type="dxa"/>
            <w:tcBorders>
              <w:left w:val="single" w:sz="4" w:space="0" w:color="000000"/>
            </w:tcBorders>
          </w:tcPr>
          <w:p w14:paraId="10E2EBF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6C820CA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542C8B41" w14:textId="77777777" w:rsidR="009B1CD0" w:rsidRDefault="009B1CD0" w:rsidP="006F3DF9">
            <w:pPr>
              <w:tabs>
                <w:tab w:val="left" w:pos="851"/>
              </w:tabs>
              <w:snapToGrid w:val="0"/>
              <w:jc w:val="both"/>
              <w:rPr>
                <w:rFonts w:ascii="Arial" w:hAnsi="Arial" w:cs="Arial"/>
              </w:rPr>
            </w:pPr>
          </w:p>
        </w:tc>
      </w:tr>
      <w:tr w:rsidR="009B1CD0" w14:paraId="3234AEA3" w14:textId="77777777">
        <w:trPr>
          <w:trHeight w:val="1021"/>
        </w:trPr>
        <w:tc>
          <w:tcPr>
            <w:tcW w:w="4503" w:type="dxa"/>
            <w:tcBorders>
              <w:left w:val="single" w:sz="4" w:space="0" w:color="000000"/>
              <w:bottom w:val="single" w:sz="4" w:space="0" w:color="000000"/>
            </w:tcBorders>
            <w:shd w:val="clear" w:color="auto" w:fill="CCFFFF"/>
          </w:tcPr>
          <w:p w14:paraId="7F5483C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850130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2F6D420" w14:textId="77777777" w:rsidR="009B1CD0" w:rsidRDefault="009B1CD0" w:rsidP="006F3DF9">
            <w:pPr>
              <w:tabs>
                <w:tab w:val="left" w:pos="851"/>
              </w:tabs>
              <w:snapToGrid w:val="0"/>
              <w:jc w:val="both"/>
              <w:rPr>
                <w:rFonts w:ascii="Arial" w:hAnsi="Arial" w:cs="Arial"/>
              </w:rPr>
            </w:pPr>
          </w:p>
        </w:tc>
      </w:tr>
    </w:tbl>
    <w:p w14:paraId="2A1C62FB" w14:textId="77777777" w:rsidR="009B1CD0" w:rsidRDefault="009B1CD0" w:rsidP="006C4338">
      <w:pPr>
        <w:tabs>
          <w:tab w:val="left" w:pos="851"/>
          <w:tab w:val="left" w:pos="6237"/>
        </w:tabs>
      </w:pPr>
    </w:p>
    <w:p w14:paraId="1E0E00C4" w14:textId="77777777" w:rsidR="009B1CD0" w:rsidRDefault="009B1CD0" w:rsidP="006C4338">
      <w:pPr>
        <w:pStyle w:val="fcasegauche"/>
        <w:tabs>
          <w:tab w:val="left" w:pos="851"/>
        </w:tabs>
        <w:spacing w:after="0"/>
        <w:ind w:left="0" w:firstLine="0"/>
        <w:rPr>
          <w:rFonts w:ascii="Arial" w:hAnsi="Arial" w:cs="Arial"/>
          <w:bCs/>
          <w:iCs/>
        </w:rPr>
      </w:pPr>
    </w:p>
    <w:p w14:paraId="1A4020EB"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93B965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E0244B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8130F86"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E476903"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494700E"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D9BAC5D"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8305F7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32CB902E"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6670BC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A3BADA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E82C4A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9BE14D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C32CA28" w14:textId="77777777" w:rsidR="009B1CD0" w:rsidRDefault="009B1CD0" w:rsidP="00934503">
      <w:pPr>
        <w:tabs>
          <w:tab w:val="left" w:pos="426"/>
          <w:tab w:val="left" w:pos="851"/>
        </w:tabs>
        <w:rPr>
          <w:rFonts w:ascii="Arial" w:hAnsi="Arial" w:cs="Arial"/>
          <w:b/>
        </w:rPr>
      </w:pPr>
    </w:p>
    <w:p w14:paraId="73824E00" w14:textId="669A68D6"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421CDE">
        <w:fldChar w:fldCharType="begin">
          <w:ffData>
            <w:name w:val=""/>
            <w:enabled/>
            <w:calcOnExit w:val="0"/>
            <w:checkBox>
              <w:size w:val="20"/>
              <w:default w:val="1"/>
            </w:checkBox>
          </w:ffData>
        </w:fldChar>
      </w:r>
      <w:r w:rsidR="00421CDE">
        <w:instrText xml:space="preserve"> FORMCHECKBOX </w:instrText>
      </w:r>
      <w:r w:rsidR="00421CDE">
        <w:fldChar w:fldCharType="separate"/>
      </w:r>
      <w:r w:rsidR="00421CDE">
        <w:fldChar w:fldCharType="end"/>
      </w:r>
      <w:r>
        <w:tab/>
      </w:r>
      <w:r w:rsidR="009D661E">
        <w:t>Oui</w:t>
      </w:r>
    </w:p>
    <w:p w14:paraId="68F73E5F"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7020C3C3" w14:textId="77777777" w:rsidR="009B1CD0" w:rsidRDefault="009B1CD0" w:rsidP="009B45B9">
      <w:pPr>
        <w:tabs>
          <w:tab w:val="left" w:pos="426"/>
          <w:tab w:val="left" w:pos="851"/>
        </w:tabs>
        <w:jc w:val="both"/>
        <w:rPr>
          <w:rFonts w:ascii="Arial" w:hAnsi="Arial" w:cs="Arial"/>
          <w:b/>
        </w:rPr>
      </w:pPr>
    </w:p>
    <w:p w14:paraId="3402F658" w14:textId="77777777" w:rsidR="009B1CD0" w:rsidRDefault="009B1CD0" w:rsidP="009B45B9">
      <w:pPr>
        <w:tabs>
          <w:tab w:val="left" w:pos="426"/>
          <w:tab w:val="left" w:pos="851"/>
        </w:tabs>
        <w:jc w:val="both"/>
        <w:rPr>
          <w:rFonts w:ascii="Arial" w:hAnsi="Arial" w:cs="Arial"/>
          <w:b/>
        </w:rPr>
      </w:pPr>
    </w:p>
    <w:p w14:paraId="70B15406" w14:textId="77777777" w:rsidR="009B1CD0" w:rsidRDefault="004A3602" w:rsidP="009B45B9">
      <w:pPr>
        <w:pStyle w:val="Titre4"/>
        <w:tabs>
          <w:tab w:val="clear" w:pos="4111"/>
          <w:tab w:val="left" w:pos="426"/>
          <w:tab w:val="left" w:pos="851"/>
        </w:tabs>
      </w:pPr>
      <w:r>
        <w:rPr>
          <w:sz w:val="22"/>
          <w:szCs w:val="22"/>
        </w:rPr>
        <w:br w:type="page"/>
      </w:r>
      <w:r w:rsidR="009B1CD0">
        <w:rPr>
          <w:sz w:val="22"/>
          <w:szCs w:val="22"/>
        </w:rPr>
        <w:lastRenderedPageBreak/>
        <w:t>B5 -</w:t>
      </w:r>
      <w:r w:rsidR="009B1CD0">
        <w:rPr>
          <w:b w:val="0"/>
          <w:sz w:val="22"/>
          <w:szCs w:val="22"/>
        </w:rPr>
        <w:t xml:space="preserve"> </w:t>
      </w:r>
      <w:r w:rsidR="009B1CD0">
        <w:rPr>
          <w:sz w:val="22"/>
          <w:szCs w:val="22"/>
        </w:rPr>
        <w:t xml:space="preserve">Durée d’exécution du marché </w:t>
      </w:r>
      <w:r w:rsidR="00FE48C9">
        <w:rPr>
          <w:sz w:val="22"/>
          <w:szCs w:val="22"/>
        </w:rPr>
        <w:t>public</w:t>
      </w:r>
    </w:p>
    <w:p w14:paraId="5DF16403" w14:textId="77777777" w:rsidR="009B1CD0" w:rsidRDefault="009B1CD0" w:rsidP="009B45B9">
      <w:pPr>
        <w:tabs>
          <w:tab w:val="left" w:pos="576"/>
          <w:tab w:val="left" w:pos="851"/>
        </w:tabs>
        <w:jc w:val="both"/>
        <w:rPr>
          <w:rFonts w:ascii="Arial" w:hAnsi="Arial" w:cs="Arial"/>
        </w:rPr>
      </w:pPr>
    </w:p>
    <w:p w14:paraId="1096AE6B" w14:textId="166D2C03"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F25A7D">
        <w:rPr>
          <w:rFonts w:ascii="Arial" w:hAnsi="Arial" w:cs="Arial"/>
        </w:rPr>
        <w:t xml:space="preserve">18 </w:t>
      </w:r>
      <w:r>
        <w:rPr>
          <w:rFonts w:ascii="Arial" w:hAnsi="Arial" w:cs="Arial"/>
        </w:rPr>
        <w:t>mois à compter de :</w:t>
      </w:r>
    </w:p>
    <w:p w14:paraId="7FAE04DA" w14:textId="77777777" w:rsidR="009B1CD0" w:rsidRDefault="009B1CD0" w:rsidP="009B45B9">
      <w:pPr>
        <w:tabs>
          <w:tab w:val="left" w:pos="851"/>
        </w:tabs>
      </w:pPr>
      <w:r>
        <w:rPr>
          <w:rFonts w:ascii="Arial" w:hAnsi="Arial" w:cs="Arial"/>
          <w:i/>
          <w:sz w:val="18"/>
          <w:szCs w:val="18"/>
        </w:rPr>
        <w:t>(Cocher la case correspondante.)</w:t>
      </w:r>
    </w:p>
    <w:p w14:paraId="51FD120F" w14:textId="4F4972C8" w:rsidR="009B1CD0" w:rsidRDefault="00844DAA" w:rsidP="009B45B9">
      <w:pPr>
        <w:tabs>
          <w:tab w:val="left" w:pos="851"/>
        </w:tabs>
        <w:spacing w:before="120"/>
        <w:ind w:left="567"/>
        <w:jc w:val="both"/>
      </w:pPr>
      <w:r>
        <w:tab/>
      </w:r>
      <w:r w:rsidR="00F25A7D">
        <w:fldChar w:fldCharType="begin">
          <w:ffData>
            <w:name w:val=""/>
            <w:enabled/>
            <w:calcOnExit w:val="0"/>
            <w:checkBox>
              <w:size w:val="20"/>
              <w:default w:val="1"/>
            </w:checkBox>
          </w:ffData>
        </w:fldChar>
      </w:r>
      <w:r w:rsidR="00F25A7D">
        <w:instrText xml:space="preserve"> FORMCHECKBOX </w:instrText>
      </w:r>
      <w:r w:rsidR="00F25A7D">
        <w:fldChar w:fldCharType="separate"/>
      </w:r>
      <w:r w:rsidR="00F25A7D">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74AAB4D2"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53E7C14B"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CEF2E63" w14:textId="77777777" w:rsidR="009B1CD0" w:rsidRDefault="009B1CD0" w:rsidP="009B45B9">
      <w:pPr>
        <w:tabs>
          <w:tab w:val="left" w:pos="426"/>
          <w:tab w:val="left" w:pos="851"/>
        </w:tabs>
        <w:jc w:val="both"/>
        <w:rPr>
          <w:rFonts w:ascii="Arial" w:hAnsi="Arial" w:cs="Arial"/>
          <w:b/>
        </w:rPr>
      </w:pPr>
    </w:p>
    <w:p w14:paraId="7ED38B7D" w14:textId="7EB98213"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F25A7D">
        <w:fldChar w:fldCharType="begin">
          <w:ffData>
            <w:name w:val=""/>
            <w:enabled/>
            <w:calcOnExit w:val="0"/>
            <w:checkBox>
              <w:size w:val="20"/>
              <w:default w:val="1"/>
            </w:checkBox>
          </w:ffData>
        </w:fldChar>
      </w:r>
      <w:r w:rsidR="00F25A7D">
        <w:instrText xml:space="preserve"> FORMCHECKBOX </w:instrText>
      </w:r>
      <w:r w:rsidR="00F25A7D">
        <w:fldChar w:fldCharType="separate"/>
      </w:r>
      <w:r w:rsidR="00F25A7D">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149B409C"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0A6070" w14:textId="77777777" w:rsidR="009B1CD0" w:rsidRDefault="009B1CD0" w:rsidP="009B45B9">
      <w:pPr>
        <w:tabs>
          <w:tab w:val="left" w:pos="426"/>
          <w:tab w:val="left" w:pos="851"/>
        </w:tabs>
        <w:jc w:val="both"/>
        <w:rPr>
          <w:rFonts w:ascii="Arial" w:hAnsi="Arial" w:cs="Arial"/>
        </w:rPr>
      </w:pPr>
    </w:p>
    <w:p w14:paraId="60227244"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48682C8"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5753F198"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1D0EA0D8" w14:textId="77777777">
        <w:tc>
          <w:tcPr>
            <w:tcW w:w="10419" w:type="dxa"/>
            <w:shd w:val="clear" w:color="auto" w:fill="66CCFF"/>
          </w:tcPr>
          <w:p w14:paraId="4A68443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553D3949" w14:textId="77777777" w:rsidR="009B1CD0" w:rsidRDefault="009B1CD0" w:rsidP="006C4338">
      <w:pPr>
        <w:tabs>
          <w:tab w:val="left" w:pos="851"/>
        </w:tabs>
        <w:jc w:val="both"/>
      </w:pPr>
    </w:p>
    <w:p w14:paraId="28CB95EA"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542F72B" w14:textId="77777777" w:rsidR="005824AE" w:rsidRDefault="005824AE" w:rsidP="006C4338">
      <w:pPr>
        <w:tabs>
          <w:tab w:val="left" w:pos="851"/>
        </w:tabs>
        <w:jc w:val="both"/>
      </w:pPr>
    </w:p>
    <w:p w14:paraId="1510F93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734E56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9B1AE6E" w14:textId="77777777" w:rsidTr="009B45B9">
        <w:tc>
          <w:tcPr>
            <w:tcW w:w="4644" w:type="dxa"/>
            <w:tcBorders>
              <w:top w:val="single" w:sz="4" w:space="0" w:color="000000"/>
              <w:left w:val="single" w:sz="4" w:space="0" w:color="000000"/>
              <w:bottom w:val="single" w:sz="4" w:space="0" w:color="000000"/>
            </w:tcBorders>
            <w:vAlign w:val="center"/>
          </w:tcPr>
          <w:p w14:paraId="535286E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00D1804"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15F26B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A5D55C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F506926" w14:textId="77777777" w:rsidTr="009B45B9">
        <w:trPr>
          <w:trHeight w:val="1021"/>
        </w:trPr>
        <w:tc>
          <w:tcPr>
            <w:tcW w:w="4644" w:type="dxa"/>
            <w:tcBorders>
              <w:top w:val="single" w:sz="4" w:space="0" w:color="000000"/>
              <w:left w:val="single" w:sz="4" w:space="0" w:color="000000"/>
              <w:bottom w:val="single" w:sz="4" w:space="0" w:color="auto"/>
            </w:tcBorders>
          </w:tcPr>
          <w:p w14:paraId="107D8FB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3BFE826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DDE2C26" w14:textId="77777777" w:rsidR="00332B12" w:rsidRDefault="00332B12" w:rsidP="00B054DA">
            <w:pPr>
              <w:tabs>
                <w:tab w:val="left" w:pos="851"/>
              </w:tabs>
              <w:snapToGrid w:val="0"/>
              <w:jc w:val="both"/>
              <w:rPr>
                <w:rFonts w:ascii="Arial" w:hAnsi="Arial" w:cs="Arial"/>
                <w:b/>
                <w:bCs/>
              </w:rPr>
            </w:pPr>
          </w:p>
        </w:tc>
      </w:tr>
    </w:tbl>
    <w:p w14:paraId="0ADEAB41"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B5C84ED"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4764474C" w14:textId="77777777" w:rsidR="00332B12" w:rsidRDefault="00332B12" w:rsidP="006C4338">
      <w:pPr>
        <w:tabs>
          <w:tab w:val="left" w:pos="851"/>
        </w:tabs>
        <w:jc w:val="both"/>
      </w:pPr>
    </w:p>
    <w:p w14:paraId="6D100839"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1855D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FA1D893" w14:textId="77777777" w:rsidR="009B1CD0" w:rsidRDefault="009B1CD0" w:rsidP="005846FB">
      <w:pPr>
        <w:tabs>
          <w:tab w:val="left" w:pos="851"/>
        </w:tabs>
        <w:rPr>
          <w:rFonts w:ascii="Arial" w:hAnsi="Arial" w:cs="Arial"/>
        </w:rPr>
      </w:pPr>
    </w:p>
    <w:p w14:paraId="4EFE2D1C" w14:textId="77777777" w:rsidR="00036500" w:rsidRDefault="00036500" w:rsidP="005846FB">
      <w:pPr>
        <w:tabs>
          <w:tab w:val="left" w:pos="851"/>
        </w:tabs>
        <w:rPr>
          <w:rFonts w:ascii="Arial" w:hAnsi="Arial" w:cs="Arial"/>
        </w:rPr>
      </w:pPr>
    </w:p>
    <w:p w14:paraId="08155D5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6ABC2F4"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662E26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A9397FA" w14:textId="77777777" w:rsidR="009B1CD0" w:rsidRDefault="009B1CD0" w:rsidP="0083205E">
      <w:pPr>
        <w:tabs>
          <w:tab w:val="left" w:pos="851"/>
        </w:tabs>
        <w:rPr>
          <w:rFonts w:ascii="Arial" w:hAnsi="Arial" w:cs="Arial"/>
        </w:rPr>
      </w:pPr>
    </w:p>
    <w:p w14:paraId="1B3A2BA9" w14:textId="77777777" w:rsidR="001C733C" w:rsidRDefault="001C733C" w:rsidP="00CD46CC">
      <w:pPr>
        <w:tabs>
          <w:tab w:val="left" w:pos="851"/>
        </w:tabs>
        <w:rPr>
          <w:rFonts w:ascii="Arial" w:hAnsi="Arial" w:cs="Arial"/>
        </w:rPr>
      </w:pPr>
    </w:p>
    <w:p w14:paraId="21A9C412"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8D39992"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38B71DE7"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402F2AB"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0247C76"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2C79BBF" w14:textId="77777777" w:rsidR="002904AF" w:rsidRDefault="002904AF" w:rsidP="001C733C">
      <w:pPr>
        <w:tabs>
          <w:tab w:val="left" w:pos="851"/>
        </w:tabs>
        <w:rPr>
          <w:rFonts w:ascii="Arial" w:hAnsi="Arial" w:cs="Arial"/>
        </w:rPr>
      </w:pPr>
    </w:p>
    <w:p w14:paraId="6EAEE944"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737D1B6"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374FE45" w14:textId="77777777" w:rsidR="002904AF" w:rsidRDefault="002904AF" w:rsidP="002904AF">
      <w:pPr>
        <w:tabs>
          <w:tab w:val="left" w:pos="851"/>
        </w:tabs>
        <w:rPr>
          <w:rFonts w:ascii="Arial" w:hAnsi="Arial" w:cs="Arial"/>
          <w:iCs/>
        </w:rPr>
      </w:pPr>
    </w:p>
    <w:p w14:paraId="7A4B7E0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D2E87A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D177CB8" w14:textId="77777777" w:rsidR="002904AF" w:rsidRDefault="002904AF" w:rsidP="002904AF">
      <w:pPr>
        <w:tabs>
          <w:tab w:val="left" w:pos="851"/>
        </w:tabs>
        <w:ind w:left="1134" w:hanging="850"/>
        <w:rPr>
          <w:rFonts w:ascii="Arial" w:hAnsi="Arial" w:cs="Arial"/>
          <w:i/>
          <w:sz w:val="18"/>
          <w:szCs w:val="18"/>
        </w:rPr>
      </w:pPr>
    </w:p>
    <w:p w14:paraId="49187144" w14:textId="77777777" w:rsidR="001C733C" w:rsidRDefault="001C733C" w:rsidP="001C733C">
      <w:pPr>
        <w:tabs>
          <w:tab w:val="left" w:pos="851"/>
        </w:tabs>
        <w:rPr>
          <w:rFonts w:ascii="Arial" w:hAnsi="Arial" w:cs="Arial"/>
          <w:i/>
          <w:sz w:val="18"/>
          <w:szCs w:val="18"/>
        </w:rPr>
      </w:pPr>
    </w:p>
    <w:p w14:paraId="49BE100D" w14:textId="77777777" w:rsidR="00036500" w:rsidRDefault="004A3602" w:rsidP="006C4338">
      <w:pPr>
        <w:tabs>
          <w:tab w:val="left" w:pos="851"/>
        </w:tabs>
        <w:rPr>
          <w:rFonts w:ascii="Arial" w:hAnsi="Arial" w:cs="Arial"/>
          <w:i/>
          <w:sz w:val="18"/>
          <w:szCs w:val="18"/>
        </w:rPr>
      </w:pPr>
      <w:r>
        <w:br w:type="page"/>
      </w:r>
      <w:r w:rsidR="0021527A">
        <w:lastRenderedPageBreak/>
        <w:fldChar w:fldCharType="begin">
          <w:ffData>
            <w:name w:val=""/>
            <w:enabled/>
            <w:calcOnExit w:val="0"/>
            <w:checkBox>
              <w:size w:val="20"/>
              <w:default w:val="0"/>
            </w:checkBox>
          </w:ffData>
        </w:fldChar>
      </w:r>
      <w:r w:rsidR="0021527A">
        <w:instrText xml:space="preserve"> FORMCHECKBOX </w:instrText>
      </w:r>
      <w:r w:rsidR="0021527A">
        <w:fldChar w:fldCharType="separate"/>
      </w:r>
      <w:r w:rsidR="0021527A">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B7A8E1A"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7AA4AF2" w14:textId="77777777" w:rsidR="00036500" w:rsidRDefault="00036500" w:rsidP="005846FB">
      <w:pPr>
        <w:tabs>
          <w:tab w:val="left" w:pos="851"/>
        </w:tabs>
        <w:rPr>
          <w:rFonts w:ascii="Arial" w:hAnsi="Arial" w:cs="Arial"/>
        </w:rPr>
      </w:pPr>
    </w:p>
    <w:p w14:paraId="6B09F509"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80A5347" w14:textId="77777777" w:rsidR="00AE7831" w:rsidRDefault="00AE7831" w:rsidP="009B45B9">
      <w:pPr>
        <w:tabs>
          <w:tab w:val="left" w:pos="851"/>
        </w:tabs>
        <w:ind w:left="1701" w:hanging="850"/>
        <w:jc w:val="both"/>
      </w:pPr>
    </w:p>
    <w:p w14:paraId="3F29B21F"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3DA31552" w14:textId="77777777" w:rsidR="00036500" w:rsidRDefault="00036500" w:rsidP="006C4338">
      <w:pPr>
        <w:tabs>
          <w:tab w:val="left" w:pos="851"/>
        </w:tabs>
        <w:rPr>
          <w:rFonts w:ascii="Arial" w:hAnsi="Arial" w:cs="Arial"/>
          <w:iCs/>
        </w:rPr>
      </w:pPr>
    </w:p>
    <w:p w14:paraId="3475BE4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2410D12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3434A394"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C929327" w14:textId="77777777" w:rsidTr="00B054DA">
        <w:tc>
          <w:tcPr>
            <w:tcW w:w="4644" w:type="dxa"/>
            <w:tcBorders>
              <w:top w:val="single" w:sz="4" w:space="0" w:color="000000"/>
              <w:left w:val="single" w:sz="4" w:space="0" w:color="000000"/>
              <w:bottom w:val="single" w:sz="4" w:space="0" w:color="000000"/>
            </w:tcBorders>
            <w:vAlign w:val="center"/>
          </w:tcPr>
          <w:p w14:paraId="6274398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FCF1AC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6743030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0D73ED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E2EE1A6" w14:textId="77777777" w:rsidTr="00B054DA">
        <w:trPr>
          <w:trHeight w:val="1021"/>
        </w:trPr>
        <w:tc>
          <w:tcPr>
            <w:tcW w:w="4644" w:type="dxa"/>
            <w:tcBorders>
              <w:top w:val="single" w:sz="4" w:space="0" w:color="000000"/>
              <w:left w:val="single" w:sz="4" w:space="0" w:color="000000"/>
            </w:tcBorders>
            <w:shd w:val="clear" w:color="auto" w:fill="CCFFFF"/>
          </w:tcPr>
          <w:p w14:paraId="0E23F8DE"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50F0AE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213659" w14:textId="77777777" w:rsidR="00332B12" w:rsidRDefault="00332B12" w:rsidP="00B054DA">
            <w:pPr>
              <w:tabs>
                <w:tab w:val="left" w:pos="851"/>
              </w:tabs>
              <w:snapToGrid w:val="0"/>
              <w:jc w:val="both"/>
              <w:rPr>
                <w:rFonts w:ascii="Arial" w:hAnsi="Arial" w:cs="Arial"/>
                <w:b/>
                <w:bCs/>
              </w:rPr>
            </w:pPr>
          </w:p>
        </w:tc>
      </w:tr>
      <w:tr w:rsidR="00332B12" w14:paraId="21EBCAA7" w14:textId="77777777" w:rsidTr="00B054DA">
        <w:trPr>
          <w:trHeight w:val="1021"/>
        </w:trPr>
        <w:tc>
          <w:tcPr>
            <w:tcW w:w="4644" w:type="dxa"/>
            <w:tcBorders>
              <w:left w:val="single" w:sz="4" w:space="0" w:color="000000"/>
            </w:tcBorders>
          </w:tcPr>
          <w:p w14:paraId="67939E1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52554F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3860F1" w14:textId="77777777" w:rsidR="00332B12" w:rsidRDefault="00332B12" w:rsidP="00B054DA">
            <w:pPr>
              <w:tabs>
                <w:tab w:val="left" w:pos="851"/>
              </w:tabs>
              <w:snapToGrid w:val="0"/>
              <w:jc w:val="both"/>
              <w:rPr>
                <w:rFonts w:ascii="Arial" w:hAnsi="Arial" w:cs="Arial"/>
                <w:b/>
                <w:bCs/>
              </w:rPr>
            </w:pPr>
          </w:p>
        </w:tc>
      </w:tr>
      <w:tr w:rsidR="00332B12" w14:paraId="4D3C3E7B" w14:textId="77777777" w:rsidTr="00B054DA">
        <w:trPr>
          <w:trHeight w:val="1021"/>
        </w:trPr>
        <w:tc>
          <w:tcPr>
            <w:tcW w:w="4644" w:type="dxa"/>
            <w:tcBorders>
              <w:left w:val="single" w:sz="4" w:space="0" w:color="000000"/>
            </w:tcBorders>
            <w:shd w:val="clear" w:color="auto" w:fill="CCFFFF"/>
          </w:tcPr>
          <w:p w14:paraId="6DCA3EF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2DF2CF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6CD4E28" w14:textId="77777777" w:rsidR="00332B12" w:rsidRDefault="00332B12" w:rsidP="00B054DA">
            <w:pPr>
              <w:tabs>
                <w:tab w:val="left" w:pos="851"/>
              </w:tabs>
              <w:snapToGrid w:val="0"/>
              <w:jc w:val="both"/>
              <w:rPr>
                <w:rFonts w:ascii="Arial" w:hAnsi="Arial" w:cs="Arial"/>
                <w:b/>
                <w:bCs/>
              </w:rPr>
            </w:pPr>
          </w:p>
        </w:tc>
      </w:tr>
      <w:tr w:rsidR="00332B12" w14:paraId="4E1771FD" w14:textId="77777777" w:rsidTr="00B054DA">
        <w:trPr>
          <w:trHeight w:val="1021"/>
        </w:trPr>
        <w:tc>
          <w:tcPr>
            <w:tcW w:w="4644" w:type="dxa"/>
            <w:tcBorders>
              <w:left w:val="single" w:sz="4" w:space="0" w:color="000000"/>
            </w:tcBorders>
          </w:tcPr>
          <w:p w14:paraId="1B35DF6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CC77F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C69B37D" w14:textId="77777777" w:rsidR="00332B12" w:rsidRDefault="00332B12" w:rsidP="00B054DA">
            <w:pPr>
              <w:tabs>
                <w:tab w:val="left" w:pos="851"/>
              </w:tabs>
              <w:snapToGrid w:val="0"/>
              <w:jc w:val="both"/>
              <w:rPr>
                <w:rFonts w:ascii="Arial" w:hAnsi="Arial" w:cs="Arial"/>
                <w:b/>
                <w:bCs/>
              </w:rPr>
            </w:pPr>
          </w:p>
        </w:tc>
      </w:tr>
      <w:tr w:rsidR="00332B12" w14:paraId="6F2102C7" w14:textId="77777777" w:rsidTr="00B054DA">
        <w:trPr>
          <w:trHeight w:val="1021"/>
        </w:trPr>
        <w:tc>
          <w:tcPr>
            <w:tcW w:w="4644" w:type="dxa"/>
            <w:tcBorders>
              <w:left w:val="single" w:sz="4" w:space="0" w:color="000000"/>
              <w:bottom w:val="single" w:sz="4" w:space="0" w:color="000000"/>
            </w:tcBorders>
            <w:shd w:val="clear" w:color="auto" w:fill="CCFFFF"/>
          </w:tcPr>
          <w:p w14:paraId="747CDDD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55830C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3549690" w14:textId="77777777" w:rsidR="00332B12" w:rsidRDefault="00332B12" w:rsidP="00B054DA">
            <w:pPr>
              <w:tabs>
                <w:tab w:val="left" w:pos="851"/>
              </w:tabs>
              <w:snapToGrid w:val="0"/>
              <w:jc w:val="both"/>
              <w:rPr>
                <w:rFonts w:ascii="Arial" w:hAnsi="Arial" w:cs="Arial"/>
                <w:b/>
                <w:bCs/>
              </w:rPr>
            </w:pPr>
          </w:p>
        </w:tc>
      </w:tr>
    </w:tbl>
    <w:p w14:paraId="60747EC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030AD79"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B56DD20" w14:textId="77777777">
        <w:tc>
          <w:tcPr>
            <w:tcW w:w="10277" w:type="dxa"/>
            <w:shd w:val="clear" w:color="auto" w:fill="66CCFF"/>
          </w:tcPr>
          <w:p w14:paraId="167BED9A"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3E6DE699" w14:textId="77777777" w:rsidR="009B1CD0" w:rsidRDefault="009B1CD0" w:rsidP="006C4338">
      <w:pPr>
        <w:tabs>
          <w:tab w:val="left" w:pos="851"/>
        </w:tabs>
      </w:pPr>
    </w:p>
    <w:p w14:paraId="19344A7C" w14:textId="77777777" w:rsidR="009B1CD0" w:rsidRDefault="009B1CD0" w:rsidP="006C4338">
      <w:pPr>
        <w:tabs>
          <w:tab w:val="left" w:pos="851"/>
        </w:tabs>
      </w:pPr>
    </w:p>
    <w:p w14:paraId="061A34C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3667F6A3"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4D6D891B" w14:textId="77777777" w:rsidR="009B1CD0" w:rsidRDefault="009B1CD0" w:rsidP="009B45B9">
      <w:pPr>
        <w:pStyle w:val="Titre1"/>
        <w:tabs>
          <w:tab w:val="left" w:pos="851"/>
        </w:tabs>
        <w:ind w:left="0"/>
        <w:jc w:val="both"/>
        <w:rPr>
          <w:rFonts w:ascii="Arial" w:hAnsi="Arial" w:cs="Arial"/>
        </w:rPr>
      </w:pPr>
    </w:p>
    <w:p w14:paraId="7E31ABFE"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52A031A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669D893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44A6E47E"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51988EDD"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64AD8D00" w14:textId="77777777" w:rsidR="009B1CD0" w:rsidRDefault="009B1CD0" w:rsidP="005846FB">
      <w:pPr>
        <w:pStyle w:val="En-tte"/>
        <w:tabs>
          <w:tab w:val="clear" w:pos="4536"/>
          <w:tab w:val="clear" w:pos="9072"/>
          <w:tab w:val="left" w:pos="851"/>
        </w:tabs>
        <w:jc w:val="both"/>
        <w:rPr>
          <w:rFonts w:ascii="Arial" w:hAnsi="Arial" w:cs="Arial"/>
        </w:rPr>
      </w:pPr>
    </w:p>
    <w:p w14:paraId="7107153C"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37C68FA4"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7814F55" w14:textId="77777777" w:rsidR="009B1CD0" w:rsidRDefault="009B1CD0" w:rsidP="0083205E">
      <w:pPr>
        <w:tabs>
          <w:tab w:val="left" w:pos="851"/>
        </w:tabs>
        <w:jc w:val="both"/>
        <w:rPr>
          <w:rFonts w:ascii="Arial" w:hAnsi="Arial" w:cs="Arial"/>
        </w:rPr>
      </w:pPr>
    </w:p>
    <w:p w14:paraId="16CD5808"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5EB6F0D0" w14:textId="77777777" w:rsidR="009B1CD0" w:rsidRDefault="009B1CD0" w:rsidP="009B45B9">
      <w:pPr>
        <w:tabs>
          <w:tab w:val="left" w:pos="851"/>
        </w:tabs>
        <w:jc w:val="both"/>
        <w:rPr>
          <w:rFonts w:ascii="Arial" w:hAnsi="Arial" w:cs="Arial"/>
        </w:rPr>
      </w:pPr>
    </w:p>
    <w:p w14:paraId="2B41477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025F42E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B973566"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12E83F7C"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72D82FB7"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6AAB7E1B"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5011D11C"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6901050"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6FCEB18A"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677DEB39"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64B5DFB8"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05472E8"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6097126F" w14:textId="77777777" w:rsidR="009B1CD0" w:rsidRDefault="009B1CD0" w:rsidP="009B45B9">
      <w:pPr>
        <w:tabs>
          <w:tab w:val="left" w:pos="851"/>
        </w:tabs>
        <w:rPr>
          <w:rFonts w:ascii="Arial" w:hAnsi="Arial" w:cs="Arial"/>
        </w:rPr>
      </w:pPr>
    </w:p>
    <w:p w14:paraId="1EAB1AFF" w14:textId="77777777" w:rsidR="00A34331" w:rsidRDefault="00A34331" w:rsidP="009B45B9">
      <w:pPr>
        <w:tabs>
          <w:tab w:val="left" w:pos="851"/>
        </w:tabs>
        <w:rPr>
          <w:rFonts w:ascii="Arial" w:hAnsi="Arial" w:cs="Arial"/>
        </w:rPr>
      </w:pPr>
    </w:p>
    <w:p w14:paraId="253766FB"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976637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DD242CA" w14:textId="77777777" w:rsidR="009B1CD0" w:rsidRDefault="009B1CD0" w:rsidP="009B45B9">
      <w:pPr>
        <w:tabs>
          <w:tab w:val="left" w:pos="851"/>
        </w:tabs>
        <w:rPr>
          <w:rFonts w:ascii="Arial" w:hAnsi="Arial" w:cs="Arial"/>
        </w:rPr>
      </w:pPr>
    </w:p>
    <w:p w14:paraId="76591D91" w14:textId="77777777" w:rsidR="009B1CD0" w:rsidRDefault="009B1CD0" w:rsidP="009B45B9">
      <w:pPr>
        <w:tabs>
          <w:tab w:val="left" w:pos="851"/>
        </w:tabs>
        <w:rPr>
          <w:rFonts w:ascii="Arial" w:hAnsi="Arial" w:cs="Arial"/>
        </w:rPr>
      </w:pPr>
    </w:p>
    <w:p w14:paraId="53D029E1" w14:textId="77777777" w:rsidR="009B1CD0" w:rsidRDefault="009B1CD0" w:rsidP="009B45B9">
      <w:pPr>
        <w:tabs>
          <w:tab w:val="left" w:pos="851"/>
        </w:tabs>
        <w:rPr>
          <w:rFonts w:ascii="Arial" w:hAnsi="Arial" w:cs="Arial"/>
        </w:rPr>
      </w:pPr>
    </w:p>
    <w:p w14:paraId="73E36D49" w14:textId="77777777" w:rsidR="001C40C0" w:rsidRDefault="001C40C0" w:rsidP="009B45B9">
      <w:pPr>
        <w:tabs>
          <w:tab w:val="left" w:pos="851"/>
        </w:tabs>
        <w:rPr>
          <w:rFonts w:ascii="Arial" w:hAnsi="Arial" w:cs="Arial"/>
        </w:rPr>
      </w:pPr>
    </w:p>
    <w:p w14:paraId="76E46D79" w14:textId="77777777" w:rsidR="009B1CD0" w:rsidRDefault="009B1CD0" w:rsidP="009B45B9">
      <w:pPr>
        <w:tabs>
          <w:tab w:val="left" w:pos="851"/>
        </w:tabs>
        <w:rPr>
          <w:rFonts w:ascii="Arial" w:hAnsi="Arial" w:cs="Arial"/>
        </w:rPr>
      </w:pPr>
    </w:p>
    <w:p w14:paraId="3448A0C9" w14:textId="77777777" w:rsidR="009B1CD0" w:rsidRDefault="009B1CD0" w:rsidP="009B45B9">
      <w:pPr>
        <w:tabs>
          <w:tab w:val="left" w:pos="851"/>
        </w:tabs>
        <w:rPr>
          <w:rFonts w:ascii="Arial" w:hAnsi="Arial" w:cs="Arial"/>
        </w:rPr>
      </w:pPr>
    </w:p>
    <w:p w14:paraId="614D132A"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E50B6C" w14:textId="77777777" w:rsidR="009B1CD0" w:rsidRDefault="009B1CD0" w:rsidP="009B45B9">
      <w:pPr>
        <w:tabs>
          <w:tab w:val="left" w:pos="851"/>
        </w:tabs>
      </w:pPr>
    </w:p>
    <w:p w14:paraId="41F40DEB" w14:textId="77777777" w:rsidR="009B1CD0" w:rsidRDefault="009B1CD0" w:rsidP="009B45B9">
      <w:pPr>
        <w:tabs>
          <w:tab w:val="left" w:pos="851"/>
        </w:tabs>
      </w:pPr>
    </w:p>
    <w:p w14:paraId="4AC6C87D" w14:textId="77777777" w:rsidR="009B1CD0" w:rsidRDefault="009B1CD0" w:rsidP="009B45B9">
      <w:pPr>
        <w:tabs>
          <w:tab w:val="left" w:pos="851"/>
        </w:tabs>
      </w:pPr>
    </w:p>
    <w:p w14:paraId="47062E43" w14:textId="77777777" w:rsidR="009B1CD0" w:rsidRDefault="009B1CD0" w:rsidP="009B45B9">
      <w:pPr>
        <w:tabs>
          <w:tab w:val="left" w:pos="851"/>
        </w:tabs>
      </w:pPr>
    </w:p>
    <w:p w14:paraId="5329ABC9"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0B029FF"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147C54D" w14:textId="77777777" w:rsidR="009B1CD0" w:rsidRDefault="009B1CD0" w:rsidP="009B45B9">
      <w:pPr>
        <w:tabs>
          <w:tab w:val="left" w:pos="851"/>
        </w:tabs>
        <w:jc w:val="both"/>
      </w:pPr>
    </w:p>
    <w:p w14:paraId="3968CE27" w14:textId="77777777" w:rsidR="009B1CD0" w:rsidRDefault="009B1CD0" w:rsidP="009B45B9">
      <w:pPr>
        <w:tabs>
          <w:tab w:val="left" w:pos="851"/>
        </w:tabs>
        <w:jc w:val="both"/>
      </w:pPr>
    </w:p>
    <w:p w14:paraId="04B96F78" w14:textId="77777777" w:rsidR="008B2A38" w:rsidRDefault="008B2A38" w:rsidP="009B45B9">
      <w:pPr>
        <w:tabs>
          <w:tab w:val="left" w:pos="851"/>
        </w:tabs>
        <w:jc w:val="both"/>
      </w:pPr>
    </w:p>
    <w:p w14:paraId="58F609C9" w14:textId="77777777" w:rsidR="00A34331" w:rsidRDefault="00A34331" w:rsidP="009B45B9">
      <w:pPr>
        <w:tabs>
          <w:tab w:val="left" w:pos="851"/>
        </w:tabs>
        <w:jc w:val="both"/>
      </w:pPr>
    </w:p>
    <w:p w14:paraId="71E250E3" w14:textId="77777777" w:rsidR="001C40C0" w:rsidRDefault="001C40C0" w:rsidP="009B45B9">
      <w:pPr>
        <w:tabs>
          <w:tab w:val="left" w:pos="851"/>
        </w:tabs>
        <w:rPr>
          <w:rFonts w:ascii="Arial" w:hAnsi="Arial" w:cs="Arial"/>
        </w:rPr>
      </w:pPr>
    </w:p>
    <w:p w14:paraId="124611C0" w14:textId="77777777" w:rsidR="008B2A38" w:rsidRDefault="008B2A38" w:rsidP="009B45B9">
      <w:pPr>
        <w:tabs>
          <w:tab w:val="left" w:pos="851"/>
        </w:tabs>
        <w:rPr>
          <w:rFonts w:ascii="Arial" w:hAnsi="Arial" w:cs="Arial"/>
        </w:rPr>
      </w:pPr>
    </w:p>
    <w:p w14:paraId="25239AD7" w14:textId="77777777" w:rsidR="003A7270" w:rsidRDefault="003A7270" w:rsidP="009B45B9">
      <w:pPr>
        <w:tabs>
          <w:tab w:val="left" w:pos="851"/>
        </w:tabs>
        <w:rPr>
          <w:rFonts w:ascii="Arial" w:hAnsi="Arial" w:cs="Arial"/>
        </w:rPr>
      </w:pPr>
    </w:p>
    <w:p w14:paraId="61F7E466" w14:textId="77777777" w:rsidR="003A7270" w:rsidRDefault="003A7270" w:rsidP="009B45B9">
      <w:pPr>
        <w:tabs>
          <w:tab w:val="left" w:pos="851"/>
        </w:tabs>
        <w:rPr>
          <w:rFonts w:ascii="Arial" w:hAnsi="Arial" w:cs="Arial"/>
        </w:rPr>
      </w:pPr>
    </w:p>
    <w:p w14:paraId="7E020307" w14:textId="77777777" w:rsidR="001C40C0" w:rsidRDefault="001C40C0" w:rsidP="009B45B9">
      <w:pPr>
        <w:tabs>
          <w:tab w:val="left" w:pos="851"/>
        </w:tabs>
        <w:rPr>
          <w:rFonts w:ascii="Arial" w:hAnsi="Arial" w:cs="Arial"/>
        </w:rPr>
      </w:pPr>
    </w:p>
    <w:p w14:paraId="2E3B2BEA"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5FF1" w14:textId="77777777" w:rsidR="00CB008A" w:rsidRDefault="00CB008A">
      <w:r>
        <w:separator/>
      </w:r>
    </w:p>
  </w:endnote>
  <w:endnote w:type="continuationSeparator" w:id="0">
    <w:p w14:paraId="31BF13A4" w14:textId="77777777" w:rsidR="00CB008A" w:rsidRDefault="00CB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42BBF0" w14:textId="77777777" w:rsidTr="0083205E">
      <w:trPr>
        <w:tblHeader/>
      </w:trPr>
      <w:tc>
        <w:tcPr>
          <w:tcW w:w="2906" w:type="dxa"/>
          <w:shd w:val="clear" w:color="auto" w:fill="66CCFF"/>
        </w:tcPr>
        <w:p w14:paraId="5E971A8A"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65E20A74" w14:textId="2CA97898" w:rsidR="005824AE" w:rsidRDefault="0017273C" w:rsidP="00FE48C9">
          <w:pPr>
            <w:jc w:val="center"/>
            <w:rPr>
              <w:rFonts w:ascii="Arial" w:hAnsi="Arial" w:cs="Arial"/>
              <w:b/>
            </w:rPr>
          </w:pPr>
          <w:r>
            <w:rPr>
              <w:rFonts w:ascii="Arial" w:hAnsi="Arial" w:cs="Arial"/>
              <w:b/>
              <w:i/>
            </w:rPr>
            <w:t>05 FCS 2026</w:t>
          </w:r>
        </w:p>
      </w:tc>
      <w:tc>
        <w:tcPr>
          <w:tcW w:w="896" w:type="dxa"/>
          <w:shd w:val="clear" w:color="auto" w:fill="66CCFF"/>
        </w:tcPr>
        <w:p w14:paraId="2BB7FAA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C18A653"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68B19212" w14:textId="77777777" w:rsidR="005824AE" w:rsidRDefault="005824AE">
          <w:pPr>
            <w:jc w:val="center"/>
          </w:pPr>
          <w:r>
            <w:rPr>
              <w:rFonts w:ascii="Arial" w:hAnsi="Arial" w:cs="Arial"/>
              <w:b/>
            </w:rPr>
            <w:t>/</w:t>
          </w:r>
        </w:p>
      </w:tc>
      <w:tc>
        <w:tcPr>
          <w:tcW w:w="544" w:type="dxa"/>
          <w:shd w:val="clear" w:color="auto" w:fill="66CCFF"/>
        </w:tcPr>
        <w:p w14:paraId="7F3DA72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A30E3B1"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A2510" w14:textId="77777777" w:rsidR="00CB008A" w:rsidRDefault="00CB008A">
      <w:r>
        <w:separator/>
      </w:r>
    </w:p>
  </w:footnote>
  <w:footnote w:type="continuationSeparator" w:id="0">
    <w:p w14:paraId="70C1BD2C" w14:textId="77777777" w:rsidR="00CB008A" w:rsidRDefault="00CB008A">
      <w:r>
        <w:continuationSeparator/>
      </w:r>
    </w:p>
  </w:footnote>
  <w:footnote w:id="1">
    <w:p w14:paraId="0916FE26"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220A942"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A0A1E5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97296706">
    <w:abstractNumId w:val="0"/>
  </w:num>
  <w:num w:numId="2" w16cid:durableId="843974158">
    <w:abstractNumId w:val="1"/>
  </w:num>
  <w:num w:numId="3" w16cid:durableId="2059283316">
    <w:abstractNumId w:val="2"/>
  </w:num>
  <w:num w:numId="4" w16cid:durableId="921450657">
    <w:abstractNumId w:val="4"/>
  </w:num>
  <w:num w:numId="5" w16cid:durableId="1038360854">
    <w:abstractNumId w:val="3"/>
  </w:num>
  <w:num w:numId="6" w16cid:durableId="861935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5709F"/>
    <w:rsid w:val="00166B56"/>
    <w:rsid w:val="0017273C"/>
    <w:rsid w:val="00174505"/>
    <w:rsid w:val="001C40C0"/>
    <w:rsid w:val="001C733C"/>
    <w:rsid w:val="0021527A"/>
    <w:rsid w:val="0021797C"/>
    <w:rsid w:val="00225A1A"/>
    <w:rsid w:val="002904AF"/>
    <w:rsid w:val="002C2CA3"/>
    <w:rsid w:val="002C4B3E"/>
    <w:rsid w:val="002C79D6"/>
    <w:rsid w:val="002E56C1"/>
    <w:rsid w:val="002F6015"/>
    <w:rsid w:val="00332B12"/>
    <w:rsid w:val="00354C04"/>
    <w:rsid w:val="00385E76"/>
    <w:rsid w:val="003A7270"/>
    <w:rsid w:val="00421CDE"/>
    <w:rsid w:val="0043706E"/>
    <w:rsid w:val="0044597F"/>
    <w:rsid w:val="004A3602"/>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526DE"/>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27A65"/>
    <w:rsid w:val="0083205E"/>
    <w:rsid w:val="00840934"/>
    <w:rsid w:val="00844DAA"/>
    <w:rsid w:val="008450C7"/>
    <w:rsid w:val="00876A73"/>
    <w:rsid w:val="008B2A38"/>
    <w:rsid w:val="00930A5C"/>
    <w:rsid w:val="00934503"/>
    <w:rsid w:val="0094707F"/>
    <w:rsid w:val="00972598"/>
    <w:rsid w:val="00983FF3"/>
    <w:rsid w:val="009B1CD0"/>
    <w:rsid w:val="009B45B9"/>
    <w:rsid w:val="009C4738"/>
    <w:rsid w:val="009D661E"/>
    <w:rsid w:val="00A34331"/>
    <w:rsid w:val="00A34D04"/>
    <w:rsid w:val="00AE7831"/>
    <w:rsid w:val="00AF2F56"/>
    <w:rsid w:val="00B02608"/>
    <w:rsid w:val="00B0289C"/>
    <w:rsid w:val="00B054DA"/>
    <w:rsid w:val="00B87564"/>
    <w:rsid w:val="00BA44E5"/>
    <w:rsid w:val="00BD767E"/>
    <w:rsid w:val="00BE6078"/>
    <w:rsid w:val="00C23457"/>
    <w:rsid w:val="00C630AD"/>
    <w:rsid w:val="00C83930"/>
    <w:rsid w:val="00C91060"/>
    <w:rsid w:val="00C911FE"/>
    <w:rsid w:val="00CB008A"/>
    <w:rsid w:val="00CD185D"/>
    <w:rsid w:val="00CD46CC"/>
    <w:rsid w:val="00CE67FD"/>
    <w:rsid w:val="00D26AD2"/>
    <w:rsid w:val="00D337D7"/>
    <w:rsid w:val="00D412FD"/>
    <w:rsid w:val="00D46BC7"/>
    <w:rsid w:val="00D90A00"/>
    <w:rsid w:val="00E20DB0"/>
    <w:rsid w:val="00E47798"/>
    <w:rsid w:val="00E74C76"/>
    <w:rsid w:val="00E96FF6"/>
    <w:rsid w:val="00EC67EB"/>
    <w:rsid w:val="00F25A7D"/>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F36584"/>
  <w15:chartTrackingRefBased/>
  <w15:docId w15:val="{A9884B95-E6E6-438B-A0D9-06C90919C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TotalTime>
  <Pages>6</Pages>
  <Words>2195</Words>
  <Characters>12076</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14243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6</cp:revision>
  <cp:lastPrinted>2016-11-04T12:53:00Z</cp:lastPrinted>
  <dcterms:created xsi:type="dcterms:W3CDTF">2026-03-09T14:48:00Z</dcterms:created>
  <dcterms:modified xsi:type="dcterms:W3CDTF">2026-03-24T20:31:00Z</dcterms:modified>
</cp:coreProperties>
</file>